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48079821"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AF7CBF" w:rsidRPr="00AF7CBF">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217A8F85"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D47BCD">
        <w:rPr>
          <w:rFonts w:cs="Calibri"/>
          <w:b/>
        </w:rPr>
        <w:t>4</w:t>
      </w:r>
      <w:r w:rsidR="00E65ACF">
        <w:rPr>
          <w:rFonts w:cs="Calibri"/>
          <w:b/>
        </w:rPr>
        <w:t xml:space="preserve">: </w:t>
      </w:r>
      <w:r w:rsidR="00D565AE" w:rsidRPr="00897536">
        <w:rPr>
          <w:b/>
          <w:bCs/>
          <w:iCs/>
          <w:color w:val="000000"/>
          <w:szCs w:val="22"/>
        </w:rPr>
        <w:t>Budowa 1</w:t>
      </w:r>
      <w:r w:rsidR="008A00ED">
        <w:rPr>
          <w:b/>
          <w:bCs/>
          <w:iCs/>
          <w:color w:val="000000"/>
          <w:szCs w:val="22"/>
        </w:rPr>
        <w:t>2</w:t>
      </w:r>
      <w:r w:rsidR="00D565AE" w:rsidRPr="00897536">
        <w:rPr>
          <w:b/>
          <w:bCs/>
          <w:iCs/>
          <w:color w:val="000000"/>
          <w:szCs w:val="22"/>
        </w:rPr>
        <w:t xml:space="preserve"> przyłączy kablowych nN na terenie RE Krosno: </w:t>
      </w:r>
      <w:r w:rsidR="00D47BCD">
        <w:rPr>
          <w:b/>
          <w:bCs/>
          <w:iCs/>
          <w:color w:val="000000"/>
          <w:szCs w:val="22"/>
        </w:rPr>
        <w:t>Bajdy, Krościenko Wyżne, Odrzykoń, Krosno, Ustrobna, Bratkówka, Węglówka, Wola Komborska</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AF7CBF"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AF7CBF"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09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0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AF7CBF"/>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47BCD"/>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94"/>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4.docx</dmsv2BaseFileName>
    <dmsv2BaseDisplayName xmlns="http://schemas.microsoft.com/sharepoint/v3">Załącznik nr 4 - Formularz oferty - część 4</dmsv2BaseDisplayName>
    <dmsv2SWPP2ObjectNumber xmlns="http://schemas.microsoft.com/sharepoint/v3" xsi:nil="true"/>
    <dmsv2SWPP2SumMD5 xmlns="http://schemas.microsoft.com/sharepoint/v3">31378c968a6634286349e7fecd4aa33a</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24834512</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FJ3FSM7XJ42E-1652426618-14445</_dlc_DocId>
    <_dlc_DocIdUrl xmlns="a19cb1c7-c5c7-46d4-85ae-d83685407bba">
      <Url>https://swpp2.dms.gkpge.pl/sites/43/_layouts/15/DocIdRedir.aspx?ID=FJ3FSM7XJ42E-1652426618-14445</Url>
      <Description>FJ3FSM7XJ42E-1652426618-14445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2.xml><?xml version="1.0" encoding="utf-8"?>
<ds:datastoreItem xmlns:ds="http://schemas.openxmlformats.org/officeDocument/2006/customXml" ds:itemID="{2019240D-F870-4293-820A-54A7A2D1F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62A21B4B-874E-437B-92D4-857EC8CC6D4B}">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1180</Words>
  <Characters>7082</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2026-03-03T11:08:00Z</dcterms:created>
  <dcterms:modified xsi:type="dcterms:W3CDTF">2026-04-28T07:28:00Z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19f0b163-21ec-4745-891d-3a9983caff57</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2026-04-28T07:28:33Z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f1236b8a-6a2a-45e3-8e91-f47c426d222f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